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2AE12" w14:textId="77777777" w:rsidR="001767F1" w:rsidRPr="00C7632C" w:rsidRDefault="00C7632C" w:rsidP="00C7632C">
      <w:pPr>
        <w:spacing w:before="78"/>
        <w:ind w:left="1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Resu</w:t>
      </w:r>
      <w:r w:rsidRPr="00C7632C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agic.com Sample Resum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:  Senior A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nta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/ Portfolio Anal</w:t>
      </w:r>
      <w:r w:rsidRPr="00C7632C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st</w:t>
      </w:r>
    </w:p>
    <w:p w14:paraId="573CA96D" w14:textId="77777777" w:rsidR="001767F1" w:rsidRPr="00C7632C" w:rsidRDefault="001767F1" w:rsidP="00C7632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4DDB8F" w14:textId="77777777" w:rsidR="00C7632C" w:rsidRPr="00C7632C" w:rsidRDefault="00C7632C" w:rsidP="00C7632C">
      <w:pPr>
        <w:ind w:left="140"/>
        <w:rPr>
          <w:rFonts w:asciiTheme="minorHAnsi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>Sasha Banks</w:t>
      </w:r>
    </w:p>
    <w:p w14:paraId="29D20A72" w14:textId="535FDA7D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100 East Elm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Street, Anyt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wn, ST 012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7632C">
        <w:rPr>
          <w:rFonts w:asciiTheme="minorHAnsi" w:eastAsia="Arial" w:hAnsiTheme="minorHAnsi" w:cstheme="minorHAnsi"/>
          <w:sz w:val="22"/>
          <w:szCs w:val="22"/>
        </w:rPr>
        <w:t>4</w:t>
      </w:r>
    </w:p>
    <w:p w14:paraId="79E77BF8" w14:textId="63007F2F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Phone:  (1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7632C">
        <w:rPr>
          <w:rFonts w:asciiTheme="minorHAnsi" w:eastAsia="Arial" w:hAnsiTheme="minorHAnsi" w:cstheme="minorHAnsi"/>
          <w:sz w:val="22"/>
          <w:szCs w:val="22"/>
        </w:rPr>
        <w:t>3) 456-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890   </w:t>
      </w:r>
      <w:r w:rsidRPr="00C7632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rk: (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7632C">
        <w:rPr>
          <w:rFonts w:asciiTheme="minorHAnsi" w:eastAsia="Arial" w:hAnsiTheme="minorHAnsi" w:cstheme="minorHAnsi"/>
          <w:sz w:val="22"/>
          <w:szCs w:val="22"/>
        </w:rPr>
        <w:t>21-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000   </w:t>
      </w:r>
      <w:r w:rsidRPr="00C7632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hyperlink r:id="rId5" w:history="1">
        <w:r w:rsidRPr="00C7632C">
          <w:rPr>
            <w:rStyle w:val="Hyperlink"/>
            <w:rFonts w:asciiTheme="minorHAnsi" w:eastAsia="Arial" w:hAnsiTheme="minorHAnsi" w:cstheme="minorHAnsi"/>
            <w:color w:val="auto"/>
            <w:sz w:val="22"/>
            <w:szCs w:val="22"/>
            <w:u w:val="none"/>
          </w:rPr>
          <w:t>E-mail: sasha@gmail.com</w:t>
        </w:r>
      </w:hyperlink>
    </w:p>
    <w:p w14:paraId="408BE104" w14:textId="77777777" w:rsidR="001767F1" w:rsidRPr="00C7632C" w:rsidRDefault="001767F1" w:rsidP="00C763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90F2C0" w14:textId="74DBD32D" w:rsidR="001767F1" w:rsidRPr="00C7632C" w:rsidRDefault="00C7632C" w:rsidP="00C7632C">
      <w:pPr>
        <w:tabs>
          <w:tab w:val="left" w:pos="9500"/>
        </w:tabs>
        <w:ind w:left="11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 xml:space="preserve">Qualifications Overview </w:t>
      </w:r>
      <w:r w:rsidRPr="00C7632C">
        <w:rPr>
          <w:rFonts w:asciiTheme="minorHAnsi" w:eastAsia="Arial" w:hAnsiTheme="minorHAnsi" w:cstheme="minorHAnsi"/>
          <w:b/>
          <w:bCs/>
          <w:sz w:val="22"/>
          <w:szCs w:val="22"/>
          <w:u w:color="000000"/>
        </w:rPr>
        <w:tab/>
      </w:r>
    </w:p>
    <w:p w14:paraId="37BD9128" w14:textId="77777777" w:rsidR="001767F1" w:rsidRPr="00C7632C" w:rsidRDefault="00C7632C" w:rsidP="00C7632C">
      <w:pPr>
        <w:ind w:left="140" w:right="468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untant /</w:t>
      </w:r>
      <w:r w:rsidRPr="00C7632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Financial Anal</w:t>
      </w:r>
      <w:r w:rsidRPr="00C7632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 xml:space="preserve">st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with more than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7632C">
        <w:rPr>
          <w:rFonts w:asciiTheme="minorHAnsi" w:eastAsia="Arial" w:hAnsiTheme="minorHAnsi" w:cstheme="minorHAnsi"/>
          <w:sz w:val="22"/>
          <w:szCs w:val="22"/>
        </w:rPr>
        <w:t>0 years of incre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singly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sible ex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eri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nce in gen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ral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unting, 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planni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nd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g, fixed asset mana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ement,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ayroll and 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come tax pre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aration,  datab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C7632C">
        <w:rPr>
          <w:rFonts w:asciiTheme="minorHAnsi" w:eastAsia="Arial" w:hAnsiTheme="minorHAnsi" w:cstheme="minorHAnsi"/>
          <w:sz w:val="22"/>
          <w:szCs w:val="22"/>
        </w:rPr>
        <w:t>ministrat</w:t>
      </w:r>
      <w:r w:rsidRPr="00C7632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nd infor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ati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 syste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ana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ement.</w:t>
      </w:r>
    </w:p>
    <w:p w14:paraId="7E768A76" w14:textId="77777777" w:rsidR="001767F1" w:rsidRPr="00C7632C" w:rsidRDefault="001767F1" w:rsidP="00C763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EF882E" w14:textId="58CA796B" w:rsidR="001767F1" w:rsidRPr="00C7632C" w:rsidRDefault="00C7632C" w:rsidP="00C7632C">
      <w:pPr>
        <w:tabs>
          <w:tab w:val="left" w:pos="9500"/>
        </w:tabs>
        <w:spacing w:before="29"/>
        <w:ind w:left="11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>Professional Experie</w:t>
      </w:r>
      <w:r w:rsidRPr="00C7632C">
        <w:rPr>
          <w:rFonts w:asciiTheme="minorHAnsi" w:eastAsia="Arial" w:hAnsiTheme="minorHAnsi" w:cstheme="minorHAnsi"/>
          <w:b/>
          <w:bCs/>
          <w:spacing w:val="1"/>
          <w:position w:val="-1"/>
          <w:sz w:val="22"/>
          <w:szCs w:val="22"/>
          <w:u w:color="000000"/>
        </w:rPr>
        <w:t>n</w:t>
      </w:r>
      <w:r w:rsidRPr="00C7632C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 xml:space="preserve">ce </w:t>
      </w:r>
      <w:r w:rsidRPr="00C7632C">
        <w:rPr>
          <w:rFonts w:asciiTheme="minorHAnsi" w:eastAsia="Arial" w:hAnsiTheme="minorHAnsi" w:cstheme="minorHAnsi"/>
          <w:b/>
          <w:bCs/>
          <w:position w:val="-1"/>
          <w:sz w:val="22"/>
          <w:szCs w:val="22"/>
          <w:u w:color="000000"/>
        </w:rPr>
        <w:tab/>
      </w:r>
    </w:p>
    <w:p w14:paraId="71667320" w14:textId="6AA0E2B9" w:rsidR="001767F1" w:rsidRPr="00C7632C" w:rsidRDefault="00C7632C" w:rsidP="00C7632C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Senior Ac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unta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, Name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of Company,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City, ST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</w:t>
      </w:r>
      <w:r w:rsidRPr="00C7632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07/01 – Pre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025B9800" w14:textId="77777777" w:rsidR="001767F1" w:rsidRPr="00C7632C" w:rsidRDefault="00C7632C" w:rsidP="00C7632C">
      <w:pPr>
        <w:tabs>
          <w:tab w:val="left" w:pos="480"/>
        </w:tabs>
        <w:ind w:left="500" w:right="1047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Revi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w detai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ed anal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of fixed asset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gene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al led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er acc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unts,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and 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st deprec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ation expendit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 a monthly, quart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rly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al 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sis</w:t>
      </w:r>
    </w:p>
    <w:p w14:paraId="0EE2F7C4" w14:textId="77777777" w:rsidR="001767F1" w:rsidRPr="00C7632C" w:rsidRDefault="00C7632C" w:rsidP="00C7632C">
      <w:pPr>
        <w:tabs>
          <w:tab w:val="left" w:pos="480"/>
        </w:tabs>
        <w:spacing w:before="3"/>
        <w:ind w:left="500" w:right="1039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rdi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ate the end of mon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h cl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7632C">
        <w:rPr>
          <w:rFonts w:asciiTheme="minorHAnsi" w:eastAsia="Arial" w:hAnsiTheme="minorHAnsi" w:cstheme="minorHAnsi"/>
          <w:sz w:val="22"/>
          <w:szCs w:val="22"/>
        </w:rPr>
        <w:t>to 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re all corp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ra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e deadl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nes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7632C">
        <w:rPr>
          <w:rFonts w:asciiTheme="minorHAnsi" w:eastAsia="Arial" w:hAnsiTheme="minorHAnsi" w:cstheme="minorHAnsi"/>
          <w:sz w:val="22"/>
          <w:szCs w:val="22"/>
        </w:rPr>
        <w:t>re met and information is presented 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ac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ordance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with GAAP</w:t>
      </w:r>
    </w:p>
    <w:p w14:paraId="3447E3C9" w14:textId="77777777" w:rsidR="001767F1" w:rsidRPr="00C7632C" w:rsidRDefault="00C7632C" w:rsidP="00C7632C">
      <w:pPr>
        <w:tabs>
          <w:tab w:val="left" w:pos="480"/>
        </w:tabs>
        <w:ind w:left="500" w:right="268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re 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nthly financial repor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ile com</w:t>
      </w:r>
      <w:r w:rsidRPr="00C7632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lex fixed asset acco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nts, ge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erate ad-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oc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ports, and provide repor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 to ma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agem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nt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ar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si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nificant expendit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re fluctuati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</w:p>
    <w:p w14:paraId="44FA6EBC" w14:textId="3926BFC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 xml:space="preserve">    </w:t>
      </w:r>
      <w:r w:rsidRPr="00C763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Ass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st inc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C7632C">
        <w:rPr>
          <w:rFonts w:asciiTheme="minorHAnsi" w:eastAsia="Arial" w:hAnsiTheme="minorHAnsi" w:cstheme="minorHAnsi"/>
          <w:sz w:val="22"/>
          <w:szCs w:val="22"/>
        </w:rPr>
        <w:t>e tax division to 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rate 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e tax and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perty tax</w:t>
      </w:r>
    </w:p>
    <w:p w14:paraId="5676FE88" w14:textId="77777777" w:rsidR="001767F1" w:rsidRPr="00C7632C" w:rsidRDefault="00C7632C" w:rsidP="00C7632C">
      <w:pPr>
        <w:tabs>
          <w:tab w:val="left" w:pos="480"/>
        </w:tabs>
        <w:spacing w:before="4"/>
        <w:ind w:left="500" w:right="702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Implement fi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syste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s (e.g., 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e), develop 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nctio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al 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ec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if</w:t>
      </w:r>
      <w:r w:rsidRPr="00C7632C">
        <w:rPr>
          <w:rFonts w:asciiTheme="minorHAnsi" w:eastAsia="Arial" w:hAnsiTheme="minorHAnsi" w:cstheme="minorHAnsi"/>
          <w:sz w:val="22"/>
          <w:szCs w:val="22"/>
        </w:rPr>
        <w:t>icatio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 for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pprov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enh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ncemen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s, document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 updat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 to 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he system,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 resolve technical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bl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ms</w:t>
      </w:r>
    </w:p>
    <w:p w14:paraId="2E0F9840" w14:textId="77777777" w:rsidR="001767F1" w:rsidRPr="00C7632C" w:rsidRDefault="00C7632C" w:rsidP="00C7632C">
      <w:pPr>
        <w:tabs>
          <w:tab w:val="left" w:pos="480"/>
        </w:tabs>
        <w:ind w:left="500" w:right="536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Provide sup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 for acc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tants and ex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ernal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C7632C">
        <w:rPr>
          <w:rFonts w:asciiTheme="minorHAnsi" w:eastAsia="Arial" w:hAnsiTheme="minorHAnsi" w:cstheme="minorHAnsi"/>
          <w:sz w:val="22"/>
          <w:szCs w:val="22"/>
        </w:rPr>
        <w:t>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ments in 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count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and relat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functio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al ar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as for the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 11i Fixed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Ass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 Acco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nting modu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e; identify and resolve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275097DB" w14:textId="77777777" w:rsidR="001767F1" w:rsidRPr="00C7632C" w:rsidRDefault="00C7632C" w:rsidP="00C7632C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32C">
        <w:rPr>
          <w:rFonts w:asciiTheme="minorHAnsi" w:eastAsia="Arial" w:hAnsiTheme="minorHAnsi" w:cstheme="minorHAnsi"/>
          <w:sz w:val="22"/>
          <w:szCs w:val="22"/>
        </w:rPr>
        <w:t>aria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us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by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plex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 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s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z w:val="22"/>
          <w:szCs w:val="22"/>
        </w:rPr>
        <w:t>st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ms</w:t>
      </w:r>
    </w:p>
    <w:p w14:paraId="59DE86C5" w14:textId="77777777" w:rsidR="001767F1" w:rsidRPr="00C7632C" w:rsidRDefault="00C7632C" w:rsidP="00C7632C">
      <w:pPr>
        <w:tabs>
          <w:tab w:val="left" w:pos="480"/>
        </w:tabs>
        <w:ind w:left="500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rk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with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ject tea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s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d internal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artmen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to develop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eliver train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for the 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11i fixed assets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counti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dul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to Acc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unting,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Ne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k, Supply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ain, Informat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on Techno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y and other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perations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ro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ps</w:t>
      </w:r>
    </w:p>
    <w:p w14:paraId="48E52814" w14:textId="77777777" w:rsidR="001767F1" w:rsidRPr="00C7632C" w:rsidRDefault="00C7632C" w:rsidP="00C7632C">
      <w:pPr>
        <w:tabs>
          <w:tab w:val="left" w:pos="480"/>
        </w:tabs>
        <w:ind w:left="500" w:right="250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rdi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7632C">
        <w:rPr>
          <w:rFonts w:asciiTheme="minorHAnsi" w:eastAsia="Arial" w:hAnsiTheme="minorHAnsi" w:cstheme="minorHAnsi"/>
          <w:sz w:val="22"/>
          <w:szCs w:val="22"/>
        </w:rPr>
        <w:t>uart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rly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er cer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ificatio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up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ate internal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control 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um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entation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eed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d, and monit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 cycle-level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C7632C">
        <w:rPr>
          <w:rFonts w:asciiTheme="minorHAnsi" w:eastAsia="Arial" w:hAnsiTheme="minorHAnsi" w:cstheme="minorHAnsi"/>
          <w:sz w:val="22"/>
          <w:szCs w:val="22"/>
        </w:rPr>
        <w:t>rols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d process level risks to ensure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aterial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controls are 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C7632C">
        <w:rPr>
          <w:rFonts w:asciiTheme="minorHAnsi" w:eastAsia="Arial" w:hAnsiTheme="minorHAnsi" w:cstheme="minorHAnsi"/>
          <w:sz w:val="22"/>
          <w:szCs w:val="22"/>
        </w:rPr>
        <w:t>ed into the complia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C7632C">
        <w:rPr>
          <w:rFonts w:asciiTheme="minorHAnsi" w:eastAsia="Arial" w:hAnsiTheme="minorHAnsi" w:cstheme="minorHAnsi"/>
          <w:sz w:val="22"/>
          <w:szCs w:val="22"/>
        </w:rPr>
        <w:t>oc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 in a </w:t>
      </w:r>
      <w:r w:rsidRPr="00C7632C">
        <w:rPr>
          <w:rFonts w:asciiTheme="minorHAnsi" w:eastAsia="Arial" w:hAnsiTheme="minorHAnsi" w:cstheme="minorHAnsi"/>
          <w:sz w:val="22"/>
          <w:szCs w:val="22"/>
        </w:rPr>
        <w:t>timely mann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s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7632C">
        <w:rPr>
          <w:rFonts w:asciiTheme="minorHAnsi" w:eastAsia="Arial" w:hAnsiTheme="minorHAnsi" w:cstheme="minorHAnsi"/>
          <w:sz w:val="22"/>
          <w:szCs w:val="22"/>
        </w:rPr>
        <w:t>uired by Section 4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4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arb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xl</w:t>
      </w:r>
      <w:r w:rsidRPr="00C7632C">
        <w:rPr>
          <w:rFonts w:asciiTheme="minorHAnsi" w:eastAsia="Arial" w:hAnsiTheme="minorHAnsi" w:cstheme="minorHAnsi"/>
          <w:sz w:val="22"/>
          <w:szCs w:val="22"/>
        </w:rPr>
        <w:t>ey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(SOX)</w:t>
      </w:r>
    </w:p>
    <w:p w14:paraId="1A3F726A" w14:textId="77777777" w:rsidR="001767F1" w:rsidRPr="00C7632C" w:rsidRDefault="00C7632C" w:rsidP="00C7632C">
      <w:pPr>
        <w:tabs>
          <w:tab w:val="left" w:pos="480"/>
        </w:tabs>
        <w:spacing w:before="4"/>
        <w:ind w:left="500" w:right="969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Devel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ped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 Acc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ss da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ab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se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 that he</w:t>
      </w:r>
      <w:r w:rsidRPr="00C7632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ps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nior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count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nts anal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et profits and deprec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ation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and cut their monthly cl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time in ha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f</w:t>
      </w:r>
    </w:p>
    <w:p w14:paraId="0F151C9C" w14:textId="77777777" w:rsidR="001767F1" w:rsidRPr="00C7632C" w:rsidRDefault="00C7632C" w:rsidP="00C7632C">
      <w:pPr>
        <w:tabs>
          <w:tab w:val="left" w:pos="480"/>
        </w:tabs>
        <w:ind w:left="500" w:right="603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ceived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company 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rma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d for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eating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 Access 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tabase 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ec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query s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z w:val="22"/>
          <w:szCs w:val="22"/>
        </w:rPr>
        <w:t>stem enabl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ch acco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ntant to perform 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at-if analys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s in ord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 to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spond rapidly to 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in</w:t>
      </w:r>
    </w:p>
    <w:p w14:paraId="37F746D1" w14:textId="77777777" w:rsidR="001767F1" w:rsidRPr="00C7632C" w:rsidRDefault="00C7632C" w:rsidP="00C7632C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particul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 markets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so that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rofit proj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ns could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e met</w:t>
      </w:r>
    </w:p>
    <w:p w14:paraId="246497F8" w14:textId="77777777" w:rsidR="001767F1" w:rsidRPr="00C7632C" w:rsidRDefault="001767F1" w:rsidP="00C763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26C8FB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Portfolio Ana</w:t>
      </w:r>
      <w:r w:rsidRPr="00C7632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, Name of Company,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                      </w:t>
      </w:r>
      <w:r w:rsidRPr="00C7632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04/00 – 05/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64F90E63" w14:textId="77777777" w:rsidR="001767F1" w:rsidRPr="00C7632C" w:rsidRDefault="001767F1" w:rsidP="00C7632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A9D790" w14:textId="77777777" w:rsidR="001767F1" w:rsidRPr="00C7632C" w:rsidRDefault="00C7632C" w:rsidP="00C7632C">
      <w:pPr>
        <w:tabs>
          <w:tab w:val="left" w:pos="480"/>
        </w:tabs>
        <w:ind w:left="500" w:right="236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Maintain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eneral led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and 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quart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rly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/ or annual sch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dule 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C7632C">
        <w:rPr>
          <w:rFonts w:asciiTheme="minorHAnsi" w:eastAsia="Arial" w:hAnsiTheme="minorHAnsi" w:cstheme="minorHAnsi"/>
          <w:sz w:val="22"/>
          <w:szCs w:val="22"/>
        </w:rPr>
        <w:t>s, payment sc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edul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financ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sc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edul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inc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me statem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nts, bala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ce 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eets, and 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rtgage 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nk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7632C">
        <w:rPr>
          <w:rFonts w:asciiTheme="minorHAnsi" w:eastAsia="Arial" w:hAnsiTheme="minorHAnsi" w:cstheme="minorHAnsi"/>
          <w:sz w:val="22"/>
          <w:szCs w:val="22"/>
        </w:rPr>
        <w:t>financ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ports</w:t>
      </w:r>
    </w:p>
    <w:p w14:paraId="2BBF82DC" w14:textId="77777777" w:rsidR="001767F1" w:rsidRPr="00C7632C" w:rsidRDefault="00C7632C" w:rsidP="00C7632C">
      <w:pPr>
        <w:tabs>
          <w:tab w:val="left" w:pos="480"/>
        </w:tabs>
        <w:ind w:left="500" w:right="425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Evaluated 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rtfolio perf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rmance,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orted financ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data to exter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al surve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z w:val="22"/>
          <w:szCs w:val="22"/>
        </w:rPr>
        <w:t>s, and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vario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s financ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C7632C">
        <w:rPr>
          <w:rFonts w:asciiTheme="minorHAnsi" w:eastAsia="Arial" w:hAnsiTheme="minorHAnsi" w:cstheme="minorHAnsi"/>
          <w:sz w:val="22"/>
          <w:szCs w:val="22"/>
        </w:rPr>
        <w:t>rts for inv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rs</w:t>
      </w:r>
    </w:p>
    <w:p w14:paraId="6D0BF9B3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 xml:space="preserve">    </w:t>
      </w:r>
      <w:r w:rsidRPr="00C763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iled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ortga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 bal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on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oth CTI and Peop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 Soft G/L syste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s and 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nerat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qu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es from</w:t>
      </w:r>
    </w:p>
    <w:p w14:paraId="7F7748AD" w14:textId="77777777" w:rsidR="001767F1" w:rsidRPr="00C7632C" w:rsidRDefault="00C7632C" w:rsidP="00C7632C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 Data 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reh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use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using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rac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 Discov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ry and People 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ft</w:t>
      </w:r>
    </w:p>
    <w:p w14:paraId="1E2C1068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 xml:space="preserve">    </w:t>
      </w:r>
      <w:r w:rsidRPr="00C763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ual statutory 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7632C">
        <w:rPr>
          <w:rFonts w:asciiTheme="minorHAnsi" w:eastAsia="Arial" w:hAnsiTheme="minorHAnsi" w:cstheme="minorHAnsi"/>
          <w:sz w:val="22"/>
          <w:szCs w:val="22"/>
        </w:rPr>
        <w:t>ootnote 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ckag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7E2D7D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A3E7BB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Store Dat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ab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ase Admini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trato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, Name of Company,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</w:t>
      </w:r>
      <w:r w:rsidRPr="00C7632C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01/99 – 05/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74FDCA2C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41E0A3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  <w:sectPr w:rsidR="001767F1" w:rsidRPr="00C7632C">
          <w:pgSz w:w="12240" w:h="15840"/>
          <w:pgMar w:top="1360" w:right="1160" w:bottom="280" w:left="1460" w:header="720" w:footer="720" w:gutter="0"/>
          <w:cols w:space="720"/>
        </w:sectPr>
      </w:pPr>
      <w:r w:rsidRPr="00C7632C">
        <w:rPr>
          <w:rFonts w:asciiTheme="minorHAnsi" w:hAnsiTheme="minorHAnsi" w:cstheme="minorHAnsi"/>
          <w:sz w:val="22"/>
          <w:szCs w:val="22"/>
        </w:rPr>
        <w:t xml:space="preserve">    </w:t>
      </w:r>
      <w:r w:rsidRPr="00C763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Maintain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custom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 dat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base and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erated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aily repor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 for st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re ma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rs</w:t>
      </w:r>
    </w:p>
    <w:p w14:paraId="4553A15C" w14:textId="77777777" w:rsidR="001767F1" w:rsidRPr="00C7632C" w:rsidRDefault="00C7632C" w:rsidP="00C7632C">
      <w:pPr>
        <w:spacing w:before="7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lastRenderedPageBreak/>
        <w:t>JOHN DOE</w:t>
      </w:r>
    </w:p>
    <w:p w14:paraId="34621F96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Page Two</w:t>
      </w:r>
    </w:p>
    <w:p w14:paraId="33629D2D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349F76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untant</w:t>
      </w:r>
      <w:r w:rsidRPr="00C7632C">
        <w:rPr>
          <w:rFonts w:asciiTheme="minorHAnsi" w:eastAsia="Arial" w:hAnsiTheme="minorHAnsi" w:cstheme="minorHAnsi"/>
          <w:sz w:val="22"/>
          <w:szCs w:val="22"/>
        </w:rPr>
        <w:t>,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Name of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mpany, City, ST                                                         </w:t>
      </w:r>
      <w:r w:rsidRPr="00C7632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11/98 – 04/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22D66316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A40814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 xml:space="preserve">    </w:t>
      </w:r>
      <w:r w:rsidRPr="00C763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Superv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sed 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ree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coun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 payable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clerks</w:t>
      </w:r>
    </w:p>
    <w:p w14:paraId="50D6ACE0" w14:textId="77777777" w:rsidR="001767F1" w:rsidRPr="00C7632C" w:rsidRDefault="00C7632C" w:rsidP="00C7632C">
      <w:pPr>
        <w:tabs>
          <w:tab w:val="left" w:pos="480"/>
        </w:tabs>
        <w:ind w:left="500" w:right="211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7632C">
        <w:rPr>
          <w:rFonts w:asciiTheme="minorHAnsi" w:eastAsia="Arial" w:hAnsiTheme="minorHAnsi" w:cstheme="minorHAnsi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rterly and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ual Sch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dule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B's, financ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statemen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ayment sch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and fi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sche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B2DD66" w14:textId="77777777" w:rsidR="001767F1" w:rsidRPr="00C7632C" w:rsidRDefault="00C7632C" w:rsidP="00C7632C">
      <w:pPr>
        <w:tabs>
          <w:tab w:val="left" w:pos="480"/>
        </w:tabs>
        <w:spacing w:before="2"/>
        <w:ind w:left="500" w:right="313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Analyzed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7632C">
        <w:rPr>
          <w:rFonts w:asciiTheme="minorHAnsi" w:eastAsia="Arial" w:hAnsiTheme="minorHAnsi" w:cstheme="minorHAnsi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terly and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ual 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state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trend, var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ance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at-if scen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s and gen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rated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ecial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z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ad-hoc 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rts 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 man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gem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nt 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rting</w:t>
      </w:r>
    </w:p>
    <w:p w14:paraId="26E46B99" w14:textId="77777777" w:rsidR="001767F1" w:rsidRPr="00C7632C" w:rsidRDefault="00C7632C" w:rsidP="00C7632C">
      <w:pPr>
        <w:tabs>
          <w:tab w:val="left" w:pos="480"/>
        </w:tabs>
        <w:ind w:left="500" w:right="382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Maintain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7632C">
        <w:rPr>
          <w:rFonts w:asciiTheme="minorHAnsi" w:eastAsia="Arial" w:hAnsiTheme="minorHAnsi" w:cstheme="minorHAnsi"/>
          <w:sz w:val="22"/>
          <w:szCs w:val="22"/>
        </w:rPr>
        <w:t>fixed asset system, helped consolidate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pital and fixed assets,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review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nthly, quart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rly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ann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al fixed asset sch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du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es 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subm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C7632C">
        <w:rPr>
          <w:rFonts w:asciiTheme="minorHAnsi" w:eastAsia="Arial" w:hAnsiTheme="minorHAnsi" w:cstheme="minorHAnsi"/>
          <w:sz w:val="22"/>
          <w:szCs w:val="22"/>
        </w:rPr>
        <w:t>sion to pl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and 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ing</w:t>
      </w:r>
    </w:p>
    <w:p w14:paraId="24008262" w14:textId="77777777" w:rsidR="001767F1" w:rsidRPr="00C7632C" w:rsidRDefault="00C7632C" w:rsidP="00C7632C">
      <w:pPr>
        <w:tabs>
          <w:tab w:val="left" w:pos="480"/>
        </w:tabs>
        <w:ind w:left="500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Perfor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ed 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tabase man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gement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 supp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rt for financ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appl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tions (S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L)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7632C">
        <w:rPr>
          <w:rFonts w:asciiTheme="minorHAnsi" w:eastAsia="Arial" w:hAnsiTheme="minorHAnsi" w:cstheme="minorHAnsi"/>
          <w:sz w:val="22"/>
          <w:szCs w:val="22"/>
        </w:rPr>
        <w:t>overs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w 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statement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orting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alysis; impl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mented a 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7632C">
        <w:rPr>
          <w:rFonts w:asciiTheme="minorHAnsi" w:eastAsia="Arial" w:hAnsiTheme="minorHAnsi" w:cstheme="minorHAnsi"/>
          <w:sz w:val="22"/>
          <w:szCs w:val="22"/>
        </w:rPr>
        <w:t>eral 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r s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stem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ing CTI and 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</w:t>
      </w:r>
    </w:p>
    <w:p w14:paraId="4296AD1D" w14:textId="77777777" w:rsidR="001767F1" w:rsidRPr="00C7632C" w:rsidRDefault="00C7632C" w:rsidP="00C7632C">
      <w:pPr>
        <w:tabs>
          <w:tab w:val="left" w:pos="480"/>
        </w:tabs>
        <w:ind w:left="500" w:right="335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Comp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eted spec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al pro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C7632C">
        <w:rPr>
          <w:rFonts w:asciiTheme="minorHAnsi" w:eastAsia="Arial" w:hAnsiTheme="minorHAnsi" w:cstheme="minorHAnsi"/>
          <w:sz w:val="22"/>
          <w:szCs w:val="22"/>
        </w:rPr>
        <w:t>ec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 involving project m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ment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and synt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sz w:val="22"/>
          <w:szCs w:val="22"/>
        </w:rPr>
        <w:t>etic 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unting as 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</w:t>
      </w:r>
    </w:p>
    <w:p w14:paraId="297BFE43" w14:textId="77777777" w:rsidR="001767F1" w:rsidRPr="00C7632C" w:rsidRDefault="001767F1" w:rsidP="00C7632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D62A2F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Staff A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nta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, Name of </w:t>
      </w:r>
      <w:r w:rsidRPr="00C7632C">
        <w:rPr>
          <w:rFonts w:asciiTheme="minorHAnsi" w:eastAsia="Arial" w:hAnsiTheme="minorHAnsi" w:cstheme="minorHAnsi"/>
          <w:sz w:val="22"/>
          <w:szCs w:val="22"/>
        </w:rPr>
        <w:t>Company,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City, ST                                                </w:t>
      </w:r>
      <w:r w:rsidRPr="00C7632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02/97 – 11/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771CF861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71A0FE" w14:textId="77777777" w:rsidR="001767F1" w:rsidRPr="00C7632C" w:rsidRDefault="00C7632C" w:rsidP="00C7632C">
      <w:pPr>
        <w:tabs>
          <w:tab w:val="left" w:pos="480"/>
        </w:tabs>
        <w:ind w:left="500" w:right="159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Perfor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ed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rate 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neral acco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nting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duti</w:t>
      </w:r>
      <w:r w:rsidRPr="00C7632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to 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C7632C">
        <w:rPr>
          <w:rFonts w:asciiTheme="minorHAnsi" w:eastAsia="Arial" w:hAnsiTheme="minorHAnsi" w:cstheme="minorHAnsi"/>
          <w:sz w:val="22"/>
          <w:szCs w:val="22"/>
        </w:rPr>
        <w:t>port 110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stores which inc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uded fin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ia</w:t>
      </w:r>
      <w:r w:rsidRPr="00C7632C">
        <w:rPr>
          <w:rFonts w:asciiTheme="minorHAnsi" w:eastAsia="Arial" w:hAnsiTheme="minorHAnsi" w:cstheme="minorHAnsi"/>
          <w:sz w:val="22"/>
          <w:szCs w:val="22"/>
        </w:rPr>
        <w:t>l statement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orting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d 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alysis, 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sti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to accoun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syst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ms (A/R),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cord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fixed ass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ts, filing sal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tax 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orts, 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ncil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 ba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k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stat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ments, overseeing 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sb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C7632C">
        <w:rPr>
          <w:rFonts w:asciiTheme="minorHAnsi" w:eastAsia="Arial" w:hAnsiTheme="minorHAnsi" w:cstheme="minorHAnsi"/>
          <w:sz w:val="22"/>
          <w:szCs w:val="22"/>
        </w:rPr>
        <w:t>sements, ma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taining G/L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coun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7632C">
        <w:rPr>
          <w:rFonts w:asciiTheme="minorHAnsi" w:eastAsia="Arial" w:hAnsiTheme="minorHAnsi" w:cstheme="minorHAnsi"/>
          <w:sz w:val="22"/>
          <w:szCs w:val="22"/>
        </w:rPr>
        <w:t>s, and prep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ri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payroll</w:t>
      </w:r>
    </w:p>
    <w:p w14:paraId="7B39FE92" w14:textId="77777777" w:rsidR="001767F1" w:rsidRPr="00C7632C" w:rsidRDefault="00C7632C" w:rsidP="00C7632C">
      <w:pPr>
        <w:tabs>
          <w:tab w:val="left" w:pos="480"/>
        </w:tabs>
        <w:ind w:left="500" w:right="803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Ass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sted in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udget process and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re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32C">
        <w:rPr>
          <w:rFonts w:asciiTheme="minorHAnsi" w:eastAsia="Arial" w:hAnsiTheme="minorHAnsi" w:cstheme="minorHAnsi"/>
          <w:sz w:val="22"/>
          <w:szCs w:val="22"/>
        </w:rPr>
        <w:t>ared monthly, quart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rly and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nnual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eprec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ation expe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se sche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z w:val="22"/>
          <w:szCs w:val="22"/>
        </w:rPr>
        <w:t>ul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AE8201F" w14:textId="77777777" w:rsidR="001767F1" w:rsidRPr="00C7632C" w:rsidRDefault="001767F1" w:rsidP="00C7632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25337B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Acc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unting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Clerk</w:t>
      </w:r>
      <w:r w:rsidRPr="00C7632C">
        <w:rPr>
          <w:rFonts w:asciiTheme="minorHAnsi" w:eastAsia="Arial" w:hAnsiTheme="minorHAnsi" w:cstheme="minorHAnsi"/>
          <w:sz w:val="22"/>
          <w:szCs w:val="22"/>
        </w:rPr>
        <w:t>, Name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of Company, City, ST                                               </w:t>
      </w:r>
      <w:r w:rsidRPr="00C7632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09/93 – 11/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4C34D704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298C6C" w14:textId="77777777" w:rsidR="001767F1" w:rsidRPr="00C7632C" w:rsidRDefault="00C7632C" w:rsidP="00C7632C">
      <w:pPr>
        <w:tabs>
          <w:tab w:val="left" w:pos="480"/>
        </w:tabs>
        <w:ind w:left="500" w:right="504" w:hanging="36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hAnsiTheme="minorHAnsi" w:cstheme="minorHAnsi"/>
          <w:sz w:val="22"/>
          <w:szCs w:val="22"/>
        </w:rPr>
        <w:tab/>
      </w:r>
      <w:r w:rsidRPr="00C7632C">
        <w:rPr>
          <w:rFonts w:asciiTheme="minorHAnsi" w:eastAsia="Arial" w:hAnsiTheme="minorHAnsi" w:cstheme="minorHAnsi"/>
          <w:sz w:val="22"/>
          <w:szCs w:val="22"/>
        </w:rPr>
        <w:t>Perfor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7632C">
        <w:rPr>
          <w:rFonts w:asciiTheme="minorHAnsi" w:eastAsia="Arial" w:hAnsiTheme="minorHAnsi" w:cstheme="minorHAnsi"/>
          <w:sz w:val="22"/>
          <w:szCs w:val="22"/>
        </w:rPr>
        <w:t>ed 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neral inv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ntory acc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unting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respo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si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iliti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inc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udi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inventory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st analys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ng, inventory to mark-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sz w:val="22"/>
          <w:szCs w:val="22"/>
        </w:rPr>
        <w:t>p, pr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unts pay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invoic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, and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providi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g inventory 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ntrol</w:t>
      </w:r>
    </w:p>
    <w:p w14:paraId="2EFCC827" w14:textId="77777777" w:rsidR="001767F1" w:rsidRPr="00C7632C" w:rsidRDefault="001767F1" w:rsidP="00C7632C">
      <w:pPr>
        <w:rPr>
          <w:rFonts w:asciiTheme="minorHAnsi" w:hAnsiTheme="minorHAnsi" w:cstheme="minorHAnsi"/>
          <w:sz w:val="22"/>
          <w:szCs w:val="22"/>
        </w:rPr>
      </w:pPr>
    </w:p>
    <w:p w14:paraId="32974D7F" w14:textId="77777777" w:rsidR="001767F1" w:rsidRPr="00C7632C" w:rsidRDefault="001767F1" w:rsidP="00C7632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184C5FE" w14:textId="77777777" w:rsidR="001767F1" w:rsidRPr="00C7632C" w:rsidRDefault="00C7632C" w:rsidP="00C7632C">
      <w:pPr>
        <w:tabs>
          <w:tab w:val="left" w:pos="9500"/>
        </w:tabs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                                                              </w:t>
      </w:r>
      <w:r w:rsidRPr="00C7632C">
        <w:rPr>
          <w:rFonts w:asciiTheme="minorHAnsi" w:eastAsia="Arial" w:hAnsiTheme="minorHAnsi" w:cstheme="minorHAnsi"/>
          <w:spacing w:val="-22"/>
          <w:sz w:val="22"/>
          <w:szCs w:val="22"/>
          <w:u w:color="000000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Education </w:t>
      </w:r>
      <w:r w:rsidRPr="00C7632C">
        <w:rPr>
          <w:rFonts w:asciiTheme="minorHAnsi" w:eastAsia="Arial" w:hAnsiTheme="minorHAnsi" w:cstheme="minorHAnsi"/>
          <w:sz w:val="22"/>
          <w:szCs w:val="22"/>
          <w:u w:color="000000"/>
        </w:rPr>
        <w:tab/>
      </w:r>
    </w:p>
    <w:p w14:paraId="0DAC9EB5" w14:textId="77777777" w:rsidR="001767F1" w:rsidRPr="00C7632C" w:rsidRDefault="001767F1" w:rsidP="00C7632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513BEE" w14:textId="77777777" w:rsidR="001767F1" w:rsidRPr="00C7632C" w:rsidRDefault="001767F1" w:rsidP="00C7632C">
      <w:pPr>
        <w:rPr>
          <w:rFonts w:asciiTheme="minorHAnsi" w:hAnsiTheme="minorHAnsi" w:cstheme="minorHAnsi"/>
          <w:sz w:val="22"/>
          <w:szCs w:val="22"/>
        </w:rPr>
      </w:pPr>
    </w:p>
    <w:p w14:paraId="7174D972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Grad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 xml:space="preserve">Diploma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– Accounting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nd Informati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n Systems –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C7632C">
        <w:rPr>
          <w:rFonts w:asciiTheme="minorHAnsi" w:eastAsia="Arial" w:hAnsiTheme="minorHAnsi" w:cstheme="minorHAnsi"/>
          <w:sz w:val="22"/>
          <w:szCs w:val="22"/>
        </w:rPr>
        <w:t>9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C7632C">
        <w:rPr>
          <w:rFonts w:asciiTheme="minorHAnsi" w:eastAsia="Arial" w:hAnsiTheme="minorHAnsi" w:cstheme="minorHAnsi"/>
          <w:sz w:val="22"/>
          <w:szCs w:val="22"/>
        </w:rPr>
        <w:t>5</w:t>
      </w:r>
    </w:p>
    <w:p w14:paraId="2AC6EF43" w14:textId="77777777" w:rsidR="001767F1" w:rsidRPr="00C7632C" w:rsidRDefault="00C7632C" w:rsidP="00C7632C">
      <w:pPr>
        <w:ind w:left="305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Name of University, City, ST</w:t>
      </w:r>
    </w:p>
    <w:p w14:paraId="2CD5B921" w14:textId="77777777" w:rsidR="001767F1" w:rsidRPr="00C7632C" w:rsidRDefault="001767F1" w:rsidP="00C763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E2BEE06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elor of</w:t>
      </w:r>
      <w:r w:rsidRPr="00C7632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Arts</w:t>
      </w:r>
      <w:r w:rsidRPr="00C7632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- Bus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nd Ma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C7632C">
        <w:rPr>
          <w:rFonts w:asciiTheme="minorHAnsi" w:eastAsia="Arial" w:hAnsiTheme="minorHAnsi" w:cstheme="minorHAnsi"/>
          <w:sz w:val="22"/>
          <w:szCs w:val="22"/>
        </w:rPr>
        <w:t>gement Sc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e – 1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C7632C">
        <w:rPr>
          <w:rFonts w:asciiTheme="minorHAnsi" w:eastAsia="Arial" w:hAnsiTheme="minorHAnsi" w:cstheme="minorHAnsi"/>
          <w:sz w:val="22"/>
          <w:szCs w:val="22"/>
        </w:rPr>
        <w:t>93</w:t>
      </w:r>
    </w:p>
    <w:p w14:paraId="16571727" w14:textId="77777777" w:rsidR="001767F1" w:rsidRPr="00C7632C" w:rsidRDefault="00C7632C" w:rsidP="00C7632C">
      <w:pPr>
        <w:ind w:left="305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Name of University, City, ST</w:t>
      </w:r>
    </w:p>
    <w:p w14:paraId="261FE4C6" w14:textId="77777777" w:rsidR="001767F1" w:rsidRPr="00C7632C" w:rsidRDefault="001767F1" w:rsidP="00C7632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983CD9" w14:textId="77777777" w:rsidR="001767F1" w:rsidRPr="00C7632C" w:rsidRDefault="001767F1" w:rsidP="00C7632C">
      <w:pPr>
        <w:rPr>
          <w:rFonts w:asciiTheme="minorHAnsi" w:hAnsiTheme="minorHAnsi" w:cstheme="minorHAnsi"/>
          <w:sz w:val="22"/>
          <w:szCs w:val="22"/>
        </w:rPr>
      </w:pPr>
    </w:p>
    <w:p w14:paraId="5B631E28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 xml:space="preserve">Computer </w:t>
      </w:r>
      <w:r w:rsidRPr="00C7632C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b/>
          <w:sz w:val="22"/>
          <w:szCs w:val="22"/>
        </w:rPr>
        <w:t>kill</w:t>
      </w:r>
      <w:r w:rsidRPr="00C7632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:</w:t>
      </w:r>
      <w:r w:rsidRPr="00C7632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Windows, 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cr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32C">
        <w:rPr>
          <w:rFonts w:asciiTheme="minorHAnsi" w:eastAsia="Arial" w:hAnsiTheme="minorHAnsi" w:cstheme="minorHAnsi"/>
          <w:sz w:val="22"/>
          <w:szCs w:val="22"/>
        </w:rPr>
        <w:t>oft Office, LotusNot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s Mail, People Soft 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Syst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m, Orac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32C">
        <w:rPr>
          <w:rFonts w:asciiTheme="minorHAnsi" w:eastAsia="Arial" w:hAnsiTheme="minorHAnsi" w:cstheme="minorHAnsi"/>
          <w:sz w:val="22"/>
          <w:szCs w:val="22"/>
        </w:rPr>
        <w:t>e</w:t>
      </w:r>
    </w:p>
    <w:p w14:paraId="0488CFC2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Fina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7632C">
        <w:rPr>
          <w:rFonts w:asciiTheme="minorHAnsi" w:eastAsia="Arial" w:hAnsiTheme="minorHAnsi" w:cstheme="minorHAnsi"/>
          <w:sz w:val="22"/>
          <w:szCs w:val="22"/>
        </w:rPr>
        <w:t>cial Systems, 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Data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32C">
        <w:rPr>
          <w:rFonts w:asciiTheme="minorHAnsi" w:eastAsia="Arial" w:hAnsiTheme="minorHAnsi" w:cstheme="minorHAnsi"/>
          <w:sz w:val="22"/>
          <w:szCs w:val="22"/>
        </w:rPr>
        <w:t>ase, Oracle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>D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scov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y, GoSystem Tax RS, and ProSystem 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7632C">
        <w:rPr>
          <w:rFonts w:asciiTheme="minorHAnsi" w:eastAsia="Arial" w:hAnsiTheme="minorHAnsi" w:cstheme="minorHAnsi"/>
          <w:sz w:val="22"/>
          <w:szCs w:val="22"/>
        </w:rPr>
        <w:t>X</w:t>
      </w:r>
    </w:p>
    <w:p w14:paraId="0F96F62F" w14:textId="77777777" w:rsidR="001767F1" w:rsidRPr="00C7632C" w:rsidRDefault="001767F1" w:rsidP="00C7632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D6F1F19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b/>
          <w:sz w:val="22"/>
          <w:szCs w:val="22"/>
        </w:rPr>
        <w:t>Certifications / Training:</w:t>
      </w:r>
    </w:p>
    <w:p w14:paraId="1B08DA80" w14:textId="77777777" w:rsidR="001767F1" w:rsidRPr="00C7632C" w:rsidRDefault="001767F1" w:rsidP="00C7632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B320DD" w14:textId="77777777" w:rsidR="001767F1" w:rsidRPr="00C7632C" w:rsidRDefault="00C7632C" w:rsidP="00C7632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Enrollm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nt Agent (EA)</w:t>
      </w:r>
    </w:p>
    <w:p w14:paraId="1C009940" w14:textId="77777777" w:rsidR="001767F1" w:rsidRPr="00C7632C" w:rsidRDefault="00C7632C" w:rsidP="00C7632C">
      <w:pPr>
        <w:spacing w:before="3"/>
        <w:ind w:left="140" w:right="6510"/>
        <w:rPr>
          <w:rFonts w:asciiTheme="minorHAnsi" w:eastAsia="Arial" w:hAnsiTheme="minorHAnsi" w:cstheme="minorHAnsi"/>
          <w:sz w:val="22"/>
          <w:szCs w:val="22"/>
        </w:rPr>
      </w:pPr>
      <w:r w:rsidRPr="00C7632C">
        <w:rPr>
          <w:rFonts w:asciiTheme="minorHAnsi" w:eastAsia="Arial" w:hAnsiTheme="minorHAnsi" w:cstheme="minorHAnsi"/>
          <w:sz w:val="22"/>
          <w:szCs w:val="22"/>
        </w:rPr>
        <w:t>Or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le Certif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ed Assoc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32C">
        <w:rPr>
          <w:rFonts w:asciiTheme="minorHAnsi" w:eastAsia="Arial" w:hAnsiTheme="minorHAnsi" w:cstheme="minorHAnsi"/>
          <w:sz w:val="22"/>
          <w:szCs w:val="22"/>
        </w:rPr>
        <w:t>ate (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7632C">
        <w:rPr>
          <w:rFonts w:asciiTheme="minorHAnsi" w:eastAsia="Arial" w:hAnsiTheme="minorHAnsi" w:cstheme="minorHAnsi"/>
          <w:sz w:val="22"/>
          <w:szCs w:val="22"/>
        </w:rPr>
        <w:t>CA) A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z w:val="22"/>
          <w:szCs w:val="22"/>
        </w:rPr>
        <w:t>c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32C">
        <w:rPr>
          <w:rFonts w:asciiTheme="minorHAnsi" w:eastAsia="Arial" w:hAnsiTheme="minorHAnsi" w:cstheme="minorHAnsi"/>
          <w:sz w:val="22"/>
          <w:szCs w:val="22"/>
        </w:rPr>
        <w:t>edited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32C">
        <w:rPr>
          <w:rFonts w:asciiTheme="minorHAnsi" w:eastAsia="Arial" w:hAnsiTheme="minorHAnsi" w:cstheme="minorHAnsi"/>
          <w:sz w:val="22"/>
          <w:szCs w:val="22"/>
        </w:rPr>
        <w:t xml:space="preserve">Tax Advisor </w:t>
      </w:r>
      <w:r w:rsidRPr="00C7632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7632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7632C">
        <w:rPr>
          <w:rFonts w:asciiTheme="minorHAnsi" w:eastAsia="Arial" w:hAnsiTheme="minorHAnsi" w:cstheme="minorHAnsi"/>
          <w:sz w:val="22"/>
          <w:szCs w:val="22"/>
        </w:rPr>
        <w:t>TA) Accredit</w:t>
      </w:r>
      <w:r w:rsidRPr="00C7632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32C">
        <w:rPr>
          <w:rFonts w:asciiTheme="minorHAnsi" w:eastAsia="Arial" w:hAnsiTheme="minorHAnsi" w:cstheme="minorHAnsi"/>
          <w:sz w:val="22"/>
          <w:szCs w:val="22"/>
        </w:rPr>
        <w:t>d Tax Preparer (ATP)</w:t>
      </w:r>
    </w:p>
    <w:sectPr w:rsidR="001767F1" w:rsidRPr="00C7632C">
      <w:pgSz w:w="12240" w:h="15840"/>
      <w:pgMar w:top="1360" w:right="11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850FB"/>
    <w:multiLevelType w:val="multilevel"/>
    <w:tmpl w:val="068096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F1"/>
    <w:rsid w:val="001767F1"/>
    <w:rsid w:val="00C7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D25C"/>
  <w15:docId w15:val="{88688AFB-E004-440B-B361-0C2E28FB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763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-mail:%20sash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858</Words>
  <Characters>4892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2021-06-25T11:20:00Z</dcterms:created>
  <dcterms:modified xsi:type="dcterms:W3CDTF">2021-06-25T11:22:00Z</dcterms:modified>
</cp:coreProperties>
</file>